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48ED" w14:textId="7D4F2287" w:rsidR="00012511" w:rsidRPr="003456CE" w:rsidRDefault="00012511" w:rsidP="003456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5FA242" w14:textId="5FEC9851" w:rsidR="00012511" w:rsidRPr="003456CE" w:rsidRDefault="00012511" w:rsidP="003456CE">
      <w:pPr>
        <w:ind w:left="189"/>
        <w:rPr>
          <w:rFonts w:asciiTheme="minorHAnsi" w:hAnsiTheme="minorHAnsi" w:cstheme="minorHAnsi"/>
          <w:sz w:val="22"/>
          <w:szCs w:val="22"/>
        </w:rPr>
      </w:pPr>
    </w:p>
    <w:p w14:paraId="373E91BB" w14:textId="77777777" w:rsidR="003456CE" w:rsidRPr="003456CE" w:rsidRDefault="003456CE" w:rsidP="003456CE">
      <w:pPr>
        <w:spacing w:before="50"/>
        <w:ind w:left="758" w:right="758"/>
        <w:jc w:val="center"/>
        <w:rPr>
          <w:rFonts w:asciiTheme="minorHAnsi" w:eastAsia="Cambria" w:hAnsiTheme="minorHAnsi" w:cstheme="minorHAnsi"/>
          <w:sz w:val="22"/>
          <w:szCs w:val="22"/>
        </w:rPr>
      </w:pPr>
    </w:p>
    <w:p w14:paraId="4A8F567F" w14:textId="31AB1061" w:rsidR="003456CE" w:rsidRPr="003456CE" w:rsidRDefault="003456CE" w:rsidP="003456CE">
      <w:pPr>
        <w:spacing w:before="50"/>
        <w:ind w:right="758"/>
        <w:rPr>
          <w:rFonts w:asciiTheme="minorHAnsi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>Kiri Mays</w:t>
      </w:r>
    </w:p>
    <w:p w14:paraId="39B2391E" w14:textId="4F6259A7" w:rsidR="00012511" w:rsidRPr="003456CE" w:rsidRDefault="003456CE" w:rsidP="003456CE">
      <w:pPr>
        <w:spacing w:before="50"/>
        <w:ind w:right="758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>kiri@gmail.com</w:t>
      </w:r>
    </w:p>
    <w:p w14:paraId="0545FEE8" w14:textId="520FE814" w:rsidR="00012511" w:rsidRPr="003456CE" w:rsidRDefault="003456CE" w:rsidP="003456CE">
      <w:pPr>
        <w:spacing w:before="35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file Summ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ry</w:t>
      </w:r>
    </w:p>
    <w:p w14:paraId="6950B6F0" w14:textId="37B1C86E" w:rsidR="00012511" w:rsidRPr="003456CE" w:rsidRDefault="003456CE" w:rsidP="003456CE">
      <w:pPr>
        <w:spacing w:before="29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Of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ering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z w:val="22"/>
          <w:szCs w:val="22"/>
        </w:rPr>
        <w:t>er 6 years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of experi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nce in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all fac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ts of Human 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so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rce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dmi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istrati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 funct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5886F8EA" w14:textId="00E0A7F8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Present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y as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>iated with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Abc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(HR)</w:t>
      </w:r>
    </w:p>
    <w:p w14:paraId="4D082025" w14:textId="095CE7F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Co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pleted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ost Gra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sz w:val="22"/>
          <w:szCs w:val="22"/>
        </w:rPr>
        <w:t>uate Diplo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a in H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man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rce 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na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z w:val="22"/>
          <w:szCs w:val="22"/>
        </w:rPr>
        <w:t>ement from Sy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bi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sis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entre for </w:t>
      </w:r>
      <w:r w:rsidRPr="003456CE">
        <w:rPr>
          <w:rFonts w:asciiTheme="minorHAnsi" w:eastAsia="Cambria" w:hAnsiTheme="minorHAnsi" w:cstheme="minorHAnsi"/>
          <w:sz w:val="22"/>
          <w:szCs w:val="22"/>
        </w:rPr>
        <w:t>Di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tance Learn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</w:t>
      </w:r>
    </w:p>
    <w:p w14:paraId="6A40B4BB" w14:textId="77777777" w:rsidR="003456CE" w:rsidRDefault="003456CE" w:rsidP="003456CE">
      <w:pPr>
        <w:tabs>
          <w:tab w:val="left" w:pos="500"/>
        </w:tabs>
        <w:spacing w:before="15"/>
        <w:ind w:left="500" w:right="108" w:hanging="360"/>
        <w:rPr>
          <w:rFonts w:asciiTheme="minorHAnsi" w:eastAsia="Cambria" w:hAnsiTheme="minorHAnsi" w:cstheme="minorHAnsi"/>
          <w:spacing w:val="14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Proficient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in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suri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mplementati</w:t>
      </w:r>
      <w:r w:rsidRPr="003456CE">
        <w:rPr>
          <w:rFonts w:asciiTheme="minorHAnsi" w:eastAsia="Cambria" w:hAnsiTheme="minorHAnsi" w:cstheme="minorHAnsi"/>
          <w:spacing w:val="3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of</w:t>
      </w:r>
      <w:r w:rsidRPr="003456CE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HR</w:t>
      </w:r>
      <w:r w:rsidRPr="003456CE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policies</w:t>
      </w:r>
      <w:r w:rsidRPr="003456CE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or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recrui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ment,</w:t>
      </w:r>
      <w:r w:rsidRPr="003456CE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selecti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n,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n,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ien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at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on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and</w:t>
      </w:r>
    </w:p>
    <w:p w14:paraId="4BC5FDF0" w14:textId="73ADB68A" w:rsidR="00012511" w:rsidRPr="003456CE" w:rsidRDefault="003456CE" w:rsidP="003456CE">
      <w:pPr>
        <w:tabs>
          <w:tab w:val="left" w:pos="500"/>
        </w:tabs>
        <w:spacing w:before="15"/>
        <w:ind w:left="500" w:right="108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deve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opment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of new emplo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z w:val="22"/>
          <w:szCs w:val="22"/>
        </w:rPr>
        <w:t>ee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5ABB982" w14:textId="15975DEC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Gained experience of worki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se coordin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on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h co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ultan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s and colle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z w:val="22"/>
          <w:szCs w:val="22"/>
        </w:rPr>
        <w:t>es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for </w:t>
      </w:r>
      <w:r w:rsidRPr="003456CE">
        <w:rPr>
          <w:rFonts w:asciiTheme="minorHAnsi" w:eastAsia="Cambria" w:hAnsiTheme="minorHAnsi" w:cstheme="minorHAnsi"/>
          <w:sz w:val="22"/>
          <w:szCs w:val="22"/>
        </w:rPr>
        <w:t>shor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list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 suitable candid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tes.</w:t>
      </w:r>
    </w:p>
    <w:p w14:paraId="6DC1E10E" w14:textId="77777777" w:rsidR="003456CE" w:rsidRDefault="003456CE" w:rsidP="003456CE">
      <w:pPr>
        <w:tabs>
          <w:tab w:val="left" w:pos="500"/>
        </w:tabs>
        <w:spacing w:before="14"/>
        <w:ind w:left="500" w:right="111" w:hanging="360"/>
        <w:rPr>
          <w:rFonts w:asciiTheme="minorHAnsi" w:eastAsia="Cambria" w:hAnsiTheme="minorHAnsi" w:cstheme="minorHAnsi"/>
          <w:spacing w:val="4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Sound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k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owle</w:t>
      </w:r>
      <w:r w:rsidRPr="003456CE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sz w:val="22"/>
          <w:szCs w:val="22"/>
        </w:rPr>
        <w:t>ge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and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manag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ment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acu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en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opt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miz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rces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and</w:t>
      </w:r>
      <w:r w:rsidRPr="003456CE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taining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HRIS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(Human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rce</w:t>
      </w:r>
    </w:p>
    <w:p w14:paraId="27F8511F" w14:textId="44D9ACAA" w:rsidR="00012511" w:rsidRPr="003456CE" w:rsidRDefault="003456CE" w:rsidP="003456CE">
      <w:pPr>
        <w:tabs>
          <w:tab w:val="left" w:pos="500"/>
        </w:tabs>
        <w:spacing w:before="14"/>
        <w:ind w:left="500" w:right="111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formati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System), managing complete employee li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e cycle and handl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 performance 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pra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sals.</w:t>
      </w:r>
    </w:p>
    <w:p w14:paraId="4EB54D9B" w14:textId="77777777" w:rsidR="003456CE" w:rsidRDefault="003456CE" w:rsidP="003456CE">
      <w:pPr>
        <w:tabs>
          <w:tab w:val="left" w:pos="500"/>
        </w:tabs>
        <w:spacing w:before="13"/>
        <w:ind w:left="500" w:right="109" w:hanging="360"/>
        <w:rPr>
          <w:rFonts w:asciiTheme="minorHAnsi" w:eastAsia="Cambria" w:hAnsiTheme="minorHAnsi" w:cstheme="minorHAnsi"/>
          <w:spacing w:val="32"/>
          <w:sz w:val="22"/>
          <w:szCs w:val="22"/>
        </w:rPr>
      </w:pP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dept</w:t>
      </w:r>
      <w:r w:rsidRPr="003456CE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at</w:t>
      </w:r>
      <w:r w:rsidRPr="003456CE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man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ging</w:t>
      </w:r>
      <w:r w:rsidRPr="003456CE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ople,</w:t>
      </w:r>
      <w:r w:rsidRPr="003456CE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maintai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</w:t>
      </w:r>
      <w:r w:rsidRPr="003456CE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hea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thy</w:t>
      </w:r>
      <w:r w:rsidRPr="003456CE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empl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yee</w:t>
      </w:r>
      <w:r w:rsidRPr="003456CE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relatio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s,</w:t>
      </w:r>
      <w:r w:rsidRPr="003456CE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hand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li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</w:t>
      </w:r>
      <w:r w:rsidRPr="003456CE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emplo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z w:val="22"/>
          <w:szCs w:val="22"/>
        </w:rPr>
        <w:t>ee</w:t>
      </w:r>
      <w:r w:rsidRPr="003456CE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grievances</w:t>
      </w:r>
      <w:r w:rsidRPr="003456CE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hus</w:t>
      </w:r>
      <w:r w:rsidRPr="003456CE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creati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7C4CE222" w14:textId="14CB1A1B" w:rsidR="00012511" w:rsidRPr="003456CE" w:rsidRDefault="003456CE" w:rsidP="003456CE">
      <w:pPr>
        <w:tabs>
          <w:tab w:val="left" w:pos="500"/>
        </w:tabs>
        <w:spacing w:before="13"/>
        <w:ind w:left="500" w:right="109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progre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si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z w:val="22"/>
          <w:szCs w:val="22"/>
        </w:rPr>
        <w:t>e environment.</w:t>
      </w:r>
    </w:p>
    <w:p w14:paraId="3833EBED" w14:textId="77777777" w:rsidR="003456CE" w:rsidRDefault="003456CE" w:rsidP="003456CE">
      <w:pPr>
        <w:tabs>
          <w:tab w:val="left" w:pos="500"/>
        </w:tabs>
        <w:spacing w:before="13"/>
        <w:ind w:left="500" w:right="114" w:hanging="360"/>
        <w:rPr>
          <w:rFonts w:asciiTheme="minorHAnsi" w:eastAsia="Cambria" w:hAnsiTheme="minorHAnsi" w:cstheme="minorHAnsi"/>
          <w:spacing w:val="29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6E9C24B4">
          <v:group id="_x0000_s1063" style="position:absolute;left:0;text-align:left;margin-left:190.3pt;margin-top:7.7pt;width:.15pt;height:0;z-index:-251663360;mso-position-horizontal-relative:page" coordorigin="3806,154" coordsize="3,0">
            <v:shape id="_x0000_s1064" style="position:absolute;left:3806;top:154;width:3;height:0" coordorigin="3806,154" coordsize="3,0" path="m3806,154r4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com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unicat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th</w:t>
      </w:r>
      <w:r w:rsidRPr="003456CE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the</w:t>
      </w:r>
      <w:r w:rsidRPr="003456CE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ab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li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vate</w:t>
      </w:r>
      <w:r w:rsidRPr="003456CE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3456CE">
        <w:rPr>
          <w:rFonts w:asciiTheme="minorHAnsi" w:eastAsia="Cambria" w:hAnsiTheme="minorHAnsi" w:cstheme="minorHAnsi"/>
          <w:sz w:val="22"/>
          <w:szCs w:val="22"/>
        </w:rPr>
        <w:t>so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nel</w:t>
      </w:r>
      <w:r w:rsidRPr="003456CE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owards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achiev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org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sati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nal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obj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2C8C2452" w14:textId="5811A6AC" w:rsidR="00012511" w:rsidRPr="003456CE" w:rsidRDefault="003456CE" w:rsidP="003456CE">
      <w:pPr>
        <w:tabs>
          <w:tab w:val="left" w:pos="500"/>
        </w:tabs>
        <w:spacing w:before="13"/>
        <w:ind w:left="500" w:right="114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and</w:t>
      </w:r>
      <w:r w:rsidRPr="003456CE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dh</w:t>
      </w:r>
      <w:r w:rsidRPr="003456CE">
        <w:rPr>
          <w:rFonts w:asciiTheme="minorHAnsi" w:eastAsia="Cambria" w:hAnsiTheme="minorHAnsi" w:cstheme="minorHAnsi"/>
          <w:sz w:val="22"/>
          <w:szCs w:val="22"/>
        </w:rPr>
        <w:t>ering</w:t>
      </w:r>
      <w:r w:rsidRPr="003456CE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to 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du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try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be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t pra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ce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75A1BE8" w14:textId="77777777" w:rsidR="00012511" w:rsidRPr="003456CE" w:rsidRDefault="00012511" w:rsidP="003456CE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4"/>
        <w:gridCol w:w="3166"/>
        <w:gridCol w:w="4890"/>
      </w:tblGrid>
      <w:tr w:rsidR="00012511" w:rsidRPr="003456CE" w14:paraId="67CD2ECB" w14:textId="77777777" w:rsidTr="003456CE">
        <w:trPr>
          <w:trHeight w:hRule="exact" w:val="240"/>
        </w:trPr>
        <w:tc>
          <w:tcPr>
            <w:tcW w:w="2484" w:type="dxa"/>
          </w:tcPr>
          <w:p w14:paraId="76ED5D02" w14:textId="77777777" w:rsidR="00012511" w:rsidRPr="003456CE" w:rsidRDefault="003456CE" w:rsidP="003456CE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Core Skills</w:t>
            </w:r>
          </w:p>
        </w:tc>
        <w:tc>
          <w:tcPr>
            <w:tcW w:w="8056" w:type="dxa"/>
            <w:gridSpan w:val="2"/>
          </w:tcPr>
          <w:p w14:paraId="0B160BBE" w14:textId="77777777" w:rsidR="00012511" w:rsidRPr="003456CE" w:rsidRDefault="00012511" w:rsidP="003456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2511" w:rsidRPr="003456CE" w14:paraId="223E9F08" w14:textId="77777777" w:rsidTr="003456CE">
        <w:trPr>
          <w:trHeight w:hRule="exact" w:val="1056"/>
        </w:trPr>
        <w:tc>
          <w:tcPr>
            <w:tcW w:w="2484" w:type="dxa"/>
          </w:tcPr>
          <w:p w14:paraId="4589197B" w14:textId="77777777" w:rsidR="00012511" w:rsidRPr="003456CE" w:rsidRDefault="003456CE" w:rsidP="003456CE">
            <w:pPr>
              <w:ind w:left="40" w:right="40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rui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ment /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rcing I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duction &amp; Or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entati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n Liaison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/ Co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d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ation Relati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nship M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nagement</w:t>
            </w:r>
          </w:p>
        </w:tc>
        <w:tc>
          <w:tcPr>
            <w:tcW w:w="3166" w:type="dxa"/>
          </w:tcPr>
          <w:p w14:paraId="37A36790" w14:textId="47B3FFB3" w:rsidR="00012511" w:rsidRPr="003456CE" w:rsidRDefault="003456CE" w:rsidP="003456CE">
            <w:pPr>
              <w:ind w:left="1156" w:right="119" w:hanging="7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             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Em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yee Life 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ycle</w:t>
            </w: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nage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ent Em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yee Welf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re Re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ort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Prep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</w:p>
          <w:p w14:paraId="12C8DE06" w14:textId="77777777" w:rsidR="00012511" w:rsidRPr="003456CE" w:rsidRDefault="003456CE" w:rsidP="003456CE">
            <w:pPr>
              <w:ind w:left="436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Policy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Form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890" w:type="dxa"/>
          </w:tcPr>
          <w:p w14:paraId="3EFA566F" w14:textId="0463BD69" w:rsidR="00012511" w:rsidRPr="003456CE" w:rsidRDefault="003456CE" w:rsidP="003456CE">
            <w:pPr>
              <w:ind w:left="15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              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Performance Management</w:t>
            </w:r>
          </w:p>
          <w:p w14:paraId="24D2BA64" w14:textId="77777777" w:rsidR="00012511" w:rsidRPr="003456CE" w:rsidRDefault="003456CE" w:rsidP="003456CE">
            <w:pPr>
              <w:ind w:left="87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Gr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evance Han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d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ling</w:t>
            </w:r>
          </w:p>
          <w:p w14:paraId="43454E8B" w14:textId="12E55E6A" w:rsidR="00012511" w:rsidRPr="003456CE" w:rsidRDefault="003456CE" w:rsidP="003456CE">
            <w:pPr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                 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HRIS 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anage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</w:p>
          <w:p w14:paraId="54E2F785" w14:textId="77777777" w:rsidR="00012511" w:rsidRPr="003456CE" w:rsidRDefault="003456CE" w:rsidP="003456CE">
            <w:pPr>
              <w:ind w:left="87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Em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456CE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yee Engag</w:t>
            </w:r>
            <w:r w:rsidRPr="003456CE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3456CE">
              <w:rPr>
                <w:rFonts w:asciiTheme="minorHAnsi" w:eastAsia="Cambria" w:hAnsiTheme="minorHAnsi" w:cstheme="minorHAnsi"/>
                <w:sz w:val="22"/>
                <w:szCs w:val="22"/>
              </w:rPr>
              <w:t>ment</w:t>
            </w:r>
          </w:p>
        </w:tc>
      </w:tr>
      <w:tr w:rsidR="00012511" w:rsidRPr="003456CE" w14:paraId="16DB6FA0" w14:textId="77777777" w:rsidTr="003456CE">
        <w:trPr>
          <w:trHeight w:hRule="exact" w:val="241"/>
        </w:trPr>
        <w:tc>
          <w:tcPr>
            <w:tcW w:w="2484" w:type="dxa"/>
          </w:tcPr>
          <w:p w14:paraId="5767B718" w14:textId="77777777" w:rsidR="00012511" w:rsidRPr="003456CE" w:rsidRDefault="003456CE" w:rsidP="003456CE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Career Sc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3166" w:type="dxa"/>
          </w:tcPr>
          <w:p w14:paraId="40E7EE9B" w14:textId="77777777" w:rsidR="00012511" w:rsidRPr="003456CE" w:rsidRDefault="00012511" w:rsidP="003456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90" w:type="dxa"/>
          </w:tcPr>
          <w:p w14:paraId="1CB996D0" w14:textId="77777777" w:rsidR="00012511" w:rsidRPr="003456CE" w:rsidRDefault="00012511" w:rsidP="003456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55FA3B" w14:textId="77777777" w:rsidR="00012511" w:rsidRPr="003456CE" w:rsidRDefault="003456CE" w:rsidP="003456CE">
      <w:pPr>
        <w:ind w:left="3774" w:right="377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>Since May’08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with</w:t>
      </w:r>
      <w:r w:rsidRPr="003456CE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Abc. as O</w:t>
      </w:r>
      <w:r w:rsidRPr="003456CE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ficer (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R)</w:t>
      </w:r>
    </w:p>
    <w:p w14:paraId="02518F29" w14:textId="0B162ED8" w:rsidR="00012511" w:rsidRPr="003456CE" w:rsidRDefault="003456CE" w:rsidP="003456CE">
      <w:pPr>
        <w:ind w:left="3052" w:right="305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i/>
          <w:sz w:val="22"/>
          <w:szCs w:val="22"/>
        </w:rPr>
        <w:t>(Form</w:t>
      </w:r>
      <w:r w:rsidRPr="003456CE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i/>
          <w:sz w:val="22"/>
          <w:szCs w:val="22"/>
        </w:rPr>
        <w:t>rly kno</w:t>
      </w:r>
      <w:r w:rsidRPr="003456CE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3456CE">
        <w:rPr>
          <w:rFonts w:asciiTheme="minorHAnsi" w:eastAsia="Cambria" w:hAnsiTheme="minorHAnsi" w:cstheme="minorHAnsi"/>
          <w:i/>
          <w:sz w:val="22"/>
          <w:szCs w:val="22"/>
        </w:rPr>
        <w:t>n as Dishergarh</w:t>
      </w:r>
      <w:r w:rsidRPr="003456C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i/>
          <w:sz w:val="22"/>
          <w:szCs w:val="22"/>
        </w:rPr>
        <w:t xml:space="preserve">Power Supply </w:t>
      </w:r>
      <w:r w:rsidRPr="003456CE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i/>
          <w:sz w:val="22"/>
          <w:szCs w:val="22"/>
        </w:rPr>
        <w:t xml:space="preserve">ompany </w:t>
      </w:r>
      <w:r w:rsidRPr="003456CE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i/>
          <w:sz w:val="22"/>
          <w:szCs w:val="22"/>
        </w:rPr>
        <w:t>.)</w:t>
      </w:r>
    </w:p>
    <w:p w14:paraId="0DEDCD3F" w14:textId="7777777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le:</w:t>
      </w:r>
    </w:p>
    <w:p w14:paraId="70526BFD" w14:textId="77777777" w:rsidR="003456CE" w:rsidRDefault="003456CE" w:rsidP="003456CE">
      <w:pPr>
        <w:tabs>
          <w:tab w:val="left" w:pos="500"/>
        </w:tabs>
        <w:spacing w:before="16"/>
        <w:ind w:left="500" w:right="111" w:hanging="360"/>
        <w:rPr>
          <w:rFonts w:asciiTheme="minorHAnsi" w:eastAsia="Cambria" w:hAnsiTheme="minorHAnsi" w:cstheme="minorHAnsi"/>
          <w:spacing w:val="37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Over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eeing</w:t>
      </w:r>
      <w:r w:rsidRPr="003456CE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the</w:t>
      </w:r>
      <w:r w:rsidRPr="003456CE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ent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gamut</w:t>
      </w:r>
      <w:r w:rsidRPr="003456CE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of</w:t>
      </w:r>
      <w:r w:rsidRPr="003456CE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HR</w:t>
      </w:r>
      <w:r w:rsidRPr="003456CE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function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cludi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aging</w:t>
      </w:r>
      <w:r w:rsidRPr="003456CE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ent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emplo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z w:val="22"/>
          <w:szCs w:val="22"/>
        </w:rPr>
        <w:t>ee</w:t>
      </w:r>
      <w:r w:rsidRPr="003456CE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life</w:t>
      </w:r>
      <w:r w:rsidRPr="003456CE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cycle,</w:t>
      </w:r>
      <w:r w:rsidRPr="003456CE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Performance</w:t>
      </w:r>
    </w:p>
    <w:p w14:paraId="76E7A9F3" w14:textId="7407F517" w:rsidR="00012511" w:rsidRPr="003456CE" w:rsidRDefault="003456CE" w:rsidP="003456CE">
      <w:pPr>
        <w:tabs>
          <w:tab w:val="left" w:pos="500"/>
        </w:tabs>
        <w:spacing w:before="16"/>
        <w:ind w:left="500" w:right="111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raisal,</w:t>
      </w:r>
      <w:r w:rsidRPr="003456CE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mployee engag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ment and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eople mana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z w:val="22"/>
          <w:szCs w:val="22"/>
        </w:rPr>
        <w:t>ement.</w:t>
      </w:r>
    </w:p>
    <w:p w14:paraId="306FCBBC" w14:textId="2505B3D6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Partnering wi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seni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r to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crea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e visi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n,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lici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s, strategic goals and objectives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or the business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uni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BE7B9E5" w14:textId="66D0D402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rdinated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th lead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hip to manage talent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acquisitio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, c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mpus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rec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uitments, etc. as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er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the requireme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t.</w:t>
      </w:r>
    </w:p>
    <w:p w14:paraId="13D374CA" w14:textId="78ED4178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uri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 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-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ti</w:t>
      </w:r>
      <w:r w:rsidRPr="003456CE">
        <w:rPr>
          <w:rFonts w:asciiTheme="minorHAnsi" w:eastAsia="Cambria" w:hAnsiTheme="minorHAnsi" w:cstheme="minorHAnsi"/>
          <w:sz w:val="22"/>
          <w:szCs w:val="22"/>
        </w:rPr>
        <w:t>me goal sett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process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and conducti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 goal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udi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s for 100%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compl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ance.</w:t>
      </w:r>
    </w:p>
    <w:p w14:paraId="323420C2" w14:textId="274FEEBD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Handling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vera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l c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-ordi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of 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>rui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ment,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duction, exit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&amp; en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uri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 cultur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l fit.</w:t>
      </w:r>
    </w:p>
    <w:p w14:paraId="14D96EDF" w14:textId="54619D93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Generat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 and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maintaining HR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&amp; IR 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or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s f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acilitat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 st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ategic decisio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s for the organ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3456CE">
        <w:rPr>
          <w:rFonts w:asciiTheme="minorHAnsi" w:eastAsia="Cambria" w:hAnsiTheme="minorHAnsi" w:cstheme="minorHAnsi"/>
          <w:sz w:val="22"/>
          <w:szCs w:val="22"/>
        </w:rPr>
        <w:t>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n.</w:t>
      </w:r>
    </w:p>
    <w:p w14:paraId="7A72C584" w14:textId="77777777" w:rsid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Prep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ring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HR </w:t>
      </w:r>
      <w:r w:rsidRPr="003456CE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or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like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compens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nal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sis,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sk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ll </w:t>
      </w:r>
      <w:r w:rsidRPr="003456CE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et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matrix,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age </w:t>
      </w:r>
      <w:r w:rsidRPr="003456CE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matrix,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qua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ificati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mat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456CE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profi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analysis, </w:t>
      </w:r>
      <w:r w:rsidRPr="003456CE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CTC</w:t>
      </w:r>
    </w:p>
    <w:p w14:paraId="4C91F671" w14:textId="771BA416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compariso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s,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manpower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nal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z w:val="22"/>
          <w:szCs w:val="22"/>
        </w:rPr>
        <w:t>sis, etc.</w:t>
      </w:r>
    </w:p>
    <w:p w14:paraId="16A8217F" w14:textId="72F26E2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ponsible for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managing Em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yee 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rv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ce F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les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t the corporate of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ice and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plants.</w:t>
      </w:r>
    </w:p>
    <w:p w14:paraId="4B19D3D0" w14:textId="6F5C5049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uri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 timely confirmat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probat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er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lemen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of increments.</w:t>
      </w:r>
    </w:p>
    <w:p w14:paraId="38DFA1C3" w14:textId="7777777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Performi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 int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rnal transf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rs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mployees su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>h as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ter </w:t>
      </w:r>
      <w:r w:rsidRPr="003456CE">
        <w:rPr>
          <w:rFonts w:asciiTheme="minorHAnsi" w:eastAsia="Cambria" w:hAnsiTheme="minorHAnsi" w:cstheme="minorHAnsi"/>
          <w:sz w:val="22"/>
          <w:szCs w:val="22"/>
        </w:rPr>
        <w:t>group companies, in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er locatio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s and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ter dep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rtmental.</w:t>
      </w:r>
    </w:p>
    <w:p w14:paraId="764D8F73" w14:textId="7777777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Handling Per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ormance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anagement System and iden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ify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ng scope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mproving the sam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8853846" w14:textId="77777777" w:rsidR="00012511" w:rsidRPr="003456CE" w:rsidRDefault="003456CE" w:rsidP="003456CE">
      <w:pPr>
        <w:tabs>
          <w:tab w:val="left" w:pos="500"/>
        </w:tabs>
        <w:spacing w:before="14"/>
        <w:ind w:left="500" w:right="114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ab/>
      </w:r>
      <w:r w:rsidRPr="003456CE">
        <w:rPr>
          <w:rFonts w:asciiTheme="minorHAnsi" w:eastAsia="Cambria" w:hAnsiTheme="minorHAnsi" w:cstheme="minorHAnsi"/>
          <w:sz w:val="22"/>
          <w:szCs w:val="22"/>
        </w:rPr>
        <w:t>Prep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ring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rts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for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apprai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3456CE">
        <w:rPr>
          <w:rFonts w:asciiTheme="minorHAnsi" w:eastAsia="Cambria" w:hAnsiTheme="minorHAnsi" w:cstheme="minorHAnsi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system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as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ormance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ew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and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deve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opment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plan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ba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ed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on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KR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;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calculati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fitment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for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the pro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ion ca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9CC94E5" w14:textId="77777777" w:rsidR="00012511" w:rsidRPr="003456CE" w:rsidRDefault="003456CE" w:rsidP="003456CE">
      <w:pPr>
        <w:tabs>
          <w:tab w:val="left" w:pos="500"/>
        </w:tabs>
        <w:spacing w:before="13"/>
        <w:ind w:left="500" w:right="107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ab/>
      </w:r>
      <w:r w:rsidRPr="003456CE">
        <w:rPr>
          <w:rFonts w:asciiTheme="minorHAnsi" w:eastAsia="Cambria" w:hAnsiTheme="minorHAnsi" w:cstheme="minorHAnsi"/>
          <w:sz w:val="22"/>
          <w:szCs w:val="22"/>
        </w:rPr>
        <w:t>Organizi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3456CE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emplo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ee </w:t>
      </w:r>
      <w:r w:rsidRPr="003456CE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com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cati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3456CE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mee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ti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ngs </w:t>
      </w:r>
      <w:r w:rsidRPr="003456CE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&amp; </w:t>
      </w:r>
      <w:r w:rsidRPr="003456CE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ensuri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mely 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sal </w:t>
      </w:r>
      <w:r w:rsidRPr="003456CE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grievances </w:t>
      </w:r>
      <w:r w:rsidRPr="003456CE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/ </w:t>
      </w:r>
      <w:r w:rsidRPr="003456CE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concerns </w:t>
      </w:r>
      <w:r w:rsidRPr="003456CE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3456CE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achieve </w:t>
      </w:r>
      <w:r w:rsidRPr="003456CE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emplo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z w:val="22"/>
          <w:szCs w:val="22"/>
        </w:rPr>
        <w:t>ee satis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acti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n.</w:t>
      </w:r>
    </w:p>
    <w:p w14:paraId="4878E943" w14:textId="7777777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ducti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g new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ners 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o the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organ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z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on,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aring j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k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ts, and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rocessi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 all jo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ormalit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1998189" w14:textId="7777777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Form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lati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 v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ri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us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trategies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nd acti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ns to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ncrea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 em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yee engag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ment and comm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tm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nt.</w:t>
      </w:r>
    </w:p>
    <w:p w14:paraId="590B4893" w14:textId="7777777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Designi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 IR 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or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s in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se c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-ordi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wi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th the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er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nel de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artments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t the power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lants.</w:t>
      </w:r>
    </w:p>
    <w:p w14:paraId="20EC0725" w14:textId="77777777" w:rsidR="00012511" w:rsidRPr="003456CE" w:rsidRDefault="00012511" w:rsidP="003456C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9DAE4D2" w14:textId="7777777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>Significant Highlights:</w:t>
      </w:r>
    </w:p>
    <w:p w14:paraId="7D88FF9D" w14:textId="77777777" w:rsidR="00012511" w:rsidRPr="003456CE" w:rsidRDefault="003456CE" w:rsidP="003456CE">
      <w:pPr>
        <w:tabs>
          <w:tab w:val="left" w:pos="500"/>
        </w:tabs>
        <w:spacing w:before="16"/>
        <w:ind w:left="500" w:right="110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ab/>
      </w:r>
      <w:r w:rsidRPr="003456CE">
        <w:rPr>
          <w:rFonts w:asciiTheme="minorHAnsi" w:eastAsia="Cambria" w:hAnsiTheme="minorHAnsi" w:cstheme="minorHAnsi"/>
          <w:sz w:val="22"/>
          <w:szCs w:val="22"/>
        </w:rPr>
        <w:t>Significant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exposure</w:t>
      </w:r>
      <w:r w:rsidRPr="003456CE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to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comp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ete</w:t>
      </w:r>
      <w:r w:rsidRPr="003456CE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yee</w:t>
      </w:r>
      <w:r w:rsidRPr="003456CE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ifecycle</w:t>
      </w:r>
      <w:r w:rsidRPr="003456CE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nag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ment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right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ro</w:t>
      </w:r>
      <w:r w:rsidRPr="003456CE">
        <w:rPr>
          <w:rFonts w:asciiTheme="minorHAnsi" w:eastAsia="Cambria" w:hAnsiTheme="minorHAnsi" w:cstheme="minorHAnsi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jo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g,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n,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process/</w:t>
      </w:r>
      <w:r w:rsidRPr="003456CE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confirmation,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till</w:t>
      </w:r>
      <w:r w:rsidRPr="003456CE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oth ex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t proce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0BC31423" w14:textId="77777777" w:rsidR="00012511" w:rsidRPr="003456CE" w:rsidRDefault="003456CE" w:rsidP="003456C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Handled activi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es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like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cam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us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recrui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ment, p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licy format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emplo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ee 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ngagement programs &amp; recrui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men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55E83DFB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499EBA06" w14:textId="77777777" w:rsidR="00012511" w:rsidRPr="003456CE" w:rsidRDefault="00012511" w:rsidP="003456CE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4"/>
        <w:gridCol w:w="1401"/>
        <w:gridCol w:w="6745"/>
      </w:tblGrid>
      <w:tr w:rsidR="00012511" w:rsidRPr="003456CE" w14:paraId="58ADC213" w14:textId="77777777">
        <w:trPr>
          <w:trHeight w:hRule="exact" w:val="451"/>
        </w:trPr>
        <w:tc>
          <w:tcPr>
            <w:tcW w:w="2384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F1F1F1"/>
          </w:tcPr>
          <w:p w14:paraId="69534AF9" w14:textId="77777777" w:rsidR="00012511" w:rsidRPr="003456CE" w:rsidRDefault="003456CE" w:rsidP="003456CE">
            <w:pPr>
              <w:ind w:left="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Previ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us Assi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3456CE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3456CE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8146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3B7027A5" w14:textId="77777777" w:rsidR="00012511" w:rsidRPr="003456CE" w:rsidRDefault="00012511" w:rsidP="003456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2511" w:rsidRPr="003456CE" w14:paraId="72965230" w14:textId="77777777">
        <w:trPr>
          <w:trHeight w:hRule="exact" w:val="634"/>
        </w:trPr>
        <w:tc>
          <w:tcPr>
            <w:tcW w:w="2384" w:type="dxa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1F1F1"/>
          </w:tcPr>
          <w:p w14:paraId="1CFB4AA4" w14:textId="77777777" w:rsidR="00012511" w:rsidRPr="003456CE" w:rsidRDefault="00012511" w:rsidP="003456CE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6B3317" w14:textId="77777777" w:rsidR="00012511" w:rsidRPr="003456CE" w:rsidRDefault="003456CE" w:rsidP="003456CE">
            <w:pPr>
              <w:ind w:left="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Nov’07 – Jan’08</w:t>
            </w:r>
          </w:p>
          <w:p w14:paraId="7E93FE6D" w14:textId="77777777" w:rsidR="00012511" w:rsidRPr="003456CE" w:rsidRDefault="003456CE" w:rsidP="003456CE">
            <w:pPr>
              <w:ind w:left="30" w:right="-8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Key Accou</w:t>
            </w:r>
            <w:r w:rsidRPr="003456CE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 xml:space="preserve">ts </w:t>
            </w:r>
            <w:r w:rsidRPr="003456CE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andl</w:t>
            </w:r>
            <w:r w:rsidRPr="003456CE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d:</w:t>
            </w:r>
            <w:r w:rsidRPr="003456CE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Arvind</w:t>
            </w:r>
            <w:r w:rsidRPr="003456CE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B</w:t>
            </w:r>
          </w:p>
        </w:tc>
        <w:tc>
          <w:tcPr>
            <w:tcW w:w="1401" w:type="dxa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1F1F1"/>
          </w:tcPr>
          <w:p w14:paraId="0E948C38" w14:textId="77777777" w:rsidR="00012511" w:rsidRPr="003456CE" w:rsidRDefault="00012511" w:rsidP="003456CE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D3F41E" w14:textId="77777777" w:rsidR="00012511" w:rsidRPr="003456CE" w:rsidRDefault="003456CE" w:rsidP="003456CE">
            <w:pPr>
              <w:ind w:left="493" w:right="532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Abc</w:t>
            </w:r>
          </w:p>
          <w:p w14:paraId="25491072" w14:textId="77777777" w:rsidR="00012511" w:rsidRPr="003456CE" w:rsidRDefault="003456CE" w:rsidP="003456CE">
            <w:pPr>
              <w:ind w:left="7" w:right="-21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ands- M</w:t>
            </w:r>
            <w:r w:rsidRPr="003456CE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gamart,</w:t>
            </w:r>
          </w:p>
        </w:tc>
        <w:tc>
          <w:tcPr>
            <w:tcW w:w="6745" w:type="dxa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1F1F1"/>
          </w:tcPr>
          <w:p w14:paraId="7F08AE77" w14:textId="77777777" w:rsidR="00012511" w:rsidRPr="003456CE" w:rsidRDefault="00012511" w:rsidP="003456CE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1A0F42" w14:textId="77777777" w:rsidR="00012511" w:rsidRPr="003456CE" w:rsidRDefault="003456CE" w:rsidP="003456CE">
            <w:pPr>
              <w:ind w:left="1286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Client S</w:t>
            </w:r>
            <w:r w:rsidRPr="003456CE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rvici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 E</w:t>
            </w:r>
            <w:r w:rsidRPr="003456CE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ecuti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</w:p>
          <w:p w14:paraId="01C80C8E" w14:textId="77777777" w:rsidR="00012511" w:rsidRPr="003456CE" w:rsidRDefault="003456CE" w:rsidP="003456CE">
            <w:pPr>
              <w:ind w:left="27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Hi</w:t>
            </w:r>
            <w:r w:rsidRPr="003456CE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 xml:space="preserve">alaya </w:t>
            </w:r>
            <w:r w:rsidRPr="003456CE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</w:t>
            </w:r>
            <w:r w:rsidRPr="003456CE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lt</w:t>
            </w:r>
            <w:r w:rsidRPr="003456CE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ca</w:t>
            </w:r>
            <w:r w:rsidRPr="003456CE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e, Man</w:t>
            </w:r>
            <w:r w:rsidRPr="003456CE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ri D</w:t>
            </w:r>
            <w:r w:rsidRPr="003456CE">
              <w:rPr>
                <w:rFonts w:asciiTheme="minorHAnsi" w:eastAsia="Cambri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velo</w:t>
            </w:r>
            <w:r w:rsidRPr="003456CE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3456CE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ers.</w:t>
            </w:r>
          </w:p>
        </w:tc>
      </w:tr>
      <w:tr w:rsidR="00012511" w:rsidRPr="003456CE" w14:paraId="00CA9600" w14:textId="77777777">
        <w:trPr>
          <w:trHeight w:hRule="exact" w:val="211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0BDBFAE5" w14:textId="77777777" w:rsidR="00012511" w:rsidRPr="003456CE" w:rsidRDefault="00012511" w:rsidP="003456CE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34EC8D" w14:textId="77777777" w:rsidR="00012511" w:rsidRPr="003456CE" w:rsidRDefault="003456CE" w:rsidP="003456CE">
            <w:pPr>
              <w:ind w:left="3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456CE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r’07 – O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t’07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36638A08" w14:textId="77777777" w:rsidR="00012511" w:rsidRPr="003456CE" w:rsidRDefault="00012511" w:rsidP="003456CE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B32036" w14:textId="77777777" w:rsidR="00012511" w:rsidRPr="003456CE" w:rsidRDefault="003456CE" w:rsidP="003456CE">
            <w:pPr>
              <w:ind w:left="493" w:right="532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Abc</w:t>
            </w:r>
          </w:p>
        </w:tc>
        <w:tc>
          <w:tcPr>
            <w:tcW w:w="674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29E78026" w14:textId="77777777" w:rsidR="00012511" w:rsidRPr="003456CE" w:rsidRDefault="00012511" w:rsidP="003456CE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2C050D" w14:textId="77777777" w:rsidR="00012511" w:rsidRPr="003456CE" w:rsidRDefault="003456CE" w:rsidP="003456CE">
            <w:pPr>
              <w:ind w:left="566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Client S</w:t>
            </w:r>
            <w:r w:rsidRPr="003456CE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rvici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 E</w:t>
            </w:r>
            <w:r w:rsidRPr="003456CE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ec</w:t>
            </w:r>
            <w:r w:rsidRPr="003456CE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ti</w:t>
            </w:r>
            <w:r w:rsidRPr="003456CE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3456CE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</w:p>
        </w:tc>
      </w:tr>
    </w:tbl>
    <w:p w14:paraId="76E91C0B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67E5CBFA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75CF3678" w14:textId="77777777" w:rsidR="00012511" w:rsidRPr="003456CE" w:rsidRDefault="00012511" w:rsidP="003456C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9699514" w14:textId="77777777" w:rsidR="00012511" w:rsidRPr="003456CE" w:rsidRDefault="003456CE" w:rsidP="003456CE">
      <w:pPr>
        <w:spacing w:before="29"/>
        <w:ind w:right="139"/>
        <w:jc w:val="right"/>
        <w:rPr>
          <w:rFonts w:asciiTheme="minorHAnsi" w:hAnsiTheme="minorHAnsi" w:cstheme="minorHAnsi"/>
          <w:sz w:val="22"/>
          <w:szCs w:val="22"/>
        </w:rPr>
        <w:sectPr w:rsidR="00012511" w:rsidRPr="003456CE">
          <w:type w:val="continuous"/>
          <w:pgSz w:w="11920" w:h="16840"/>
          <w:pgMar w:top="1060" w:right="580" w:bottom="0" w:left="580" w:header="720" w:footer="720" w:gutter="0"/>
          <w:cols w:space="720"/>
        </w:sectPr>
      </w:pPr>
      <w:r w:rsidRPr="003456CE">
        <w:rPr>
          <w:rFonts w:asciiTheme="minorHAnsi" w:hAnsiTheme="minorHAnsi" w:cstheme="minorHAnsi"/>
          <w:sz w:val="22"/>
          <w:szCs w:val="22"/>
        </w:rPr>
        <w:t>1</w:t>
      </w:r>
    </w:p>
    <w:p w14:paraId="5288E0EE" w14:textId="77777777" w:rsidR="00012511" w:rsidRPr="003456CE" w:rsidRDefault="003456CE" w:rsidP="003456CE">
      <w:pPr>
        <w:spacing w:before="7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lastRenderedPageBreak/>
        <w:pict w14:anchorId="7738F2FE">
          <v:group id="_x0000_s1054" style="position:absolute;left:0;text-align:left;margin-left:24pt;margin-top:23.75pt;width:547.5pt;height:794.2pt;z-index:-251653120;mso-position-horizontal-relative:page;mso-position-vertical-relative:page" coordorigin="480,475" coordsize="10950,15884">
            <v:shape id="_x0000_s1062" style="position:absolute;left:485;top:480;width:0;height:10" coordorigin="485,480" coordsize="0,10" path="m485,480r,10e" filled="f" strokeweight=".48pt">
              <v:stroke dashstyle="dash"/>
              <v:path arrowok="t"/>
            </v:shape>
            <v:shape id="_x0000_s1061" style="position:absolute;left:485;top:480;width:0;height:10" coordorigin="485,480" coordsize="0,10" path="m485,480r,10e" filled="f" strokeweight=".48pt">
              <v:stroke dashstyle="dash"/>
              <v:path arrowok="t"/>
            </v:shape>
            <v:shape id="_x0000_s1060" style="position:absolute;left:490;top:485;width:10931;height:0" coordorigin="490,485" coordsize="10931,0" path="m490,485r10930,e" filled="f" strokeweight=".48pt">
              <v:stroke dashstyle="dash"/>
              <v:path arrowok="t"/>
            </v:shape>
            <v:shape id="_x0000_s1059" style="position:absolute;left:11425;top:480;width:0;height:10" coordorigin="11425,480" coordsize="0,10" path="m11425,480r,10e" filled="f" strokeweight=".48pt">
              <v:stroke dashstyle="dash"/>
              <v:path arrowok="t"/>
            </v:shape>
            <v:shape id="_x0000_s1058" style="position:absolute;left:11425;top:480;width:0;height:10" coordorigin="11425,480" coordsize="0,10" path="m11425,480r,10e" filled="f" strokeweight=".48pt">
              <v:stroke dashstyle="dash"/>
              <v:path arrowok="t"/>
            </v:shape>
            <v:shape id="_x0000_s1057" style="position:absolute;left:485;top:490;width:0;height:15865" coordorigin="485,490" coordsize="0,15865" path="m485,490r,15865e" filled="f" strokeweight=".48pt">
              <v:stroke dashstyle="dash"/>
              <v:path arrowok="t"/>
            </v:shape>
            <v:shape id="_x0000_s1056" style="position:absolute;left:11425;top:490;width:0;height:15865" coordorigin="11425,490" coordsize="0,15865" path="m11425,490r,15865e" filled="f" strokeweight=".48pt">
              <v:stroke dashstyle="dash"/>
              <v:path arrowok="t"/>
            </v:shape>
            <v:shape id="_x0000_s1055" style="position:absolute;left:490;top:16350;width:10931;height:0" coordorigin="490,16350" coordsize="10931,0" path="m490,16350r10930,e" filled="f" strokeweight=".48pt">
              <v:stroke dashstyle="dash"/>
              <v:path arrowok="t"/>
            </v:shape>
            <w10:wrap anchorx="page" anchory="page"/>
          </v:group>
        </w:pict>
      </w:r>
      <w:r w:rsidRPr="003456CE">
        <w:rPr>
          <w:rFonts w:asciiTheme="minorHAnsi" w:hAnsiTheme="minorHAnsi" w:cstheme="minorHAnsi"/>
          <w:sz w:val="22"/>
          <w:szCs w:val="22"/>
        </w:rPr>
        <w:pict w14:anchorId="5ECEDFCD">
          <v:group id="_x0000_s1052" style="position:absolute;left:0;text-align:left;margin-left:34.5pt;margin-top:3.9pt;width:526.5pt;height:10.55pt;z-index:-251662336;mso-position-horizontal-relative:page" coordorigin="690,78" coordsize="10530,211">
            <v:shape id="_x0000_s1053" style="position:absolute;left:690;top:78;width:10530;height:211" coordorigin="690,78" coordsize="10530,211" path="m690,289r10530,l11220,78,690,78r,211xe" fillcolor="#f1f1f1" stroked="f"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Key Accou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 xml:space="preserve">ts </w:t>
      </w:r>
      <w:r w:rsidRPr="003456CE">
        <w:rPr>
          <w:rFonts w:asciiTheme="minorHAnsi" w:eastAsia="Cambria" w:hAnsiTheme="minorHAnsi" w:cstheme="minorHAnsi"/>
          <w:i/>
          <w:spacing w:val="1"/>
          <w:position w:val="-1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andl</w:t>
      </w:r>
      <w:r w:rsidRPr="003456CE">
        <w:rPr>
          <w:rFonts w:asciiTheme="minorHAnsi" w:eastAsia="Cambria" w:hAnsiTheme="minorHAnsi" w:cstheme="minorHAnsi"/>
          <w:i/>
          <w:spacing w:val="1"/>
          <w:position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d: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Ra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io Indigo, Narayna Hr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dayalaya and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Tally Acad</w:t>
      </w:r>
      <w:r w:rsidRPr="003456CE">
        <w:rPr>
          <w:rFonts w:asciiTheme="minorHAnsi" w:eastAsia="Cambria" w:hAnsiTheme="minorHAnsi" w:cstheme="minorHAnsi"/>
          <w:i/>
          <w:spacing w:val="1"/>
          <w:position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my.</w:t>
      </w:r>
    </w:p>
    <w:p w14:paraId="6829DAEF" w14:textId="77777777" w:rsidR="00012511" w:rsidRPr="003456CE" w:rsidRDefault="00012511" w:rsidP="003456C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8C0DFD0" w14:textId="77777777" w:rsidR="00012511" w:rsidRPr="003456CE" w:rsidRDefault="003456CE" w:rsidP="003456CE">
      <w:pPr>
        <w:spacing w:before="3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 xml:space="preserve">Jan’07 – Mar’07                                       </w:t>
      </w:r>
      <w:r w:rsidRPr="003456CE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 xml:space="preserve">Abc                           </w:t>
      </w:r>
      <w:r w:rsidRPr="003456CE">
        <w:rPr>
          <w:rFonts w:asciiTheme="minorHAnsi" w:eastAsia="Cambria" w:hAnsiTheme="minorHAnsi" w:cstheme="minorHAnsi"/>
          <w:b/>
          <w:spacing w:val="2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Client S</w:t>
      </w:r>
      <w:r w:rsidRPr="003456CE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rvici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g E</w:t>
      </w:r>
      <w:r w:rsidRPr="003456CE">
        <w:rPr>
          <w:rFonts w:asciiTheme="minorHAnsi" w:eastAsia="Cambria" w:hAnsiTheme="minorHAnsi" w:cstheme="minorHAnsi"/>
          <w:b/>
          <w:spacing w:val="1"/>
          <w:sz w:val="22"/>
          <w:szCs w:val="22"/>
        </w:rPr>
        <w:t>x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ecuti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0A56F200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416C9A1B">
          <v:group id="_x0000_s1049" style="position:absolute;left:0;text-align:left;margin-left:34pt;margin-top:-11.05pt;width:527.5pt;height:22.05pt;z-index:-251661312;mso-position-horizontal-relative:page" coordorigin="680,-221" coordsize="10550,441">
            <v:shape id="_x0000_s1051" style="position:absolute;left:690;top:-211;width:10530;height:211" coordorigin="690,-211" coordsize="10530,211" path="m690,1r10530,l11220,-211r-10530,l690,1xe" fillcolor="#f1f1f1" stroked="f">
              <v:path arrowok="t"/>
            </v:shape>
            <v:shape id="_x0000_s1050" style="position:absolute;left:690;top:1;width:10530;height:210" coordorigin="690,1" coordsize="10530,210" path="m690,211r10530,l11220,1,690,1r,210xe" fillcolor="#f1f1f1" stroked="f"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Key Accou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 xml:space="preserve">ts </w:t>
      </w:r>
      <w:r w:rsidRPr="003456CE">
        <w:rPr>
          <w:rFonts w:asciiTheme="minorHAnsi" w:eastAsia="Cambria" w:hAnsiTheme="minorHAnsi" w:cstheme="minorHAnsi"/>
          <w:i/>
          <w:spacing w:val="1"/>
          <w:position w:val="-1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andl</w:t>
      </w:r>
      <w:r w:rsidRPr="003456CE">
        <w:rPr>
          <w:rFonts w:asciiTheme="minorHAnsi" w:eastAsia="Cambria" w:hAnsiTheme="minorHAnsi" w:cstheme="minorHAnsi"/>
          <w:i/>
          <w:spacing w:val="1"/>
          <w:position w:val="-1"/>
          <w:sz w:val="22"/>
          <w:szCs w:val="22"/>
        </w:rPr>
        <w:t>ed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: C. Kris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niah</w:t>
      </w:r>
      <w:r w:rsidRPr="003456CE">
        <w:rPr>
          <w:rFonts w:asciiTheme="minorHAnsi" w:eastAsia="Cambria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i/>
          <w:spacing w:val="1"/>
          <w:position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 xml:space="preserve">ty &amp; 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ons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and Strid</w:t>
      </w:r>
      <w:r w:rsidRPr="003456CE">
        <w:rPr>
          <w:rFonts w:asciiTheme="minorHAnsi" w:eastAsia="Cambria" w:hAnsiTheme="minorHAnsi" w:cstheme="minorHAnsi"/>
          <w:i/>
          <w:spacing w:val="1"/>
          <w:position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 xml:space="preserve">s </w:t>
      </w:r>
      <w:r w:rsidRPr="003456CE">
        <w:rPr>
          <w:rFonts w:asciiTheme="minorHAnsi" w:eastAsia="Cambria" w:hAnsiTheme="minorHAnsi" w:cstheme="minorHAnsi"/>
          <w:i/>
          <w:spacing w:val="-1"/>
          <w:position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i/>
          <w:position w:val="-1"/>
          <w:sz w:val="22"/>
          <w:szCs w:val="22"/>
        </w:rPr>
        <w:t>rcolab.</w:t>
      </w:r>
    </w:p>
    <w:p w14:paraId="448EAFC2" w14:textId="77777777" w:rsidR="00012511" w:rsidRPr="003456CE" w:rsidRDefault="00012511" w:rsidP="003456C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0F98370" w14:textId="77777777" w:rsidR="00012511" w:rsidRPr="003456CE" w:rsidRDefault="003456CE" w:rsidP="003456CE">
      <w:pPr>
        <w:spacing w:before="3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7E60E774">
          <v:group id="_x0000_s1046" style="position:absolute;left:0;text-align:left;margin-left:34.25pt;margin-top:1.2pt;width:527pt;height:12.55pt;z-index:-251660288;mso-position-horizontal-relative:page" coordorigin="685,24" coordsize="10540,251">
            <v:shape id="_x0000_s1048" style="position:absolute;left:720;top:34;width:1996;height:211" coordorigin="720,34" coordsize="1996,211" path="m720,246r1996,l2716,34,720,34r,212xe" fillcolor="#f1f1f1" stroked="f">
              <v:path arrowok="t"/>
            </v:shape>
            <v:shape id="_x0000_s1047" style="position:absolute;left:690;top:271;width:10530;height:0" coordorigin="690,271" coordsize="10530,0" path="m690,271r10530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Acade</w:t>
      </w:r>
      <w:r w:rsidRPr="003456CE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ic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Qualifi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ati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ns</w:t>
      </w:r>
    </w:p>
    <w:p w14:paraId="6F3430FB" w14:textId="77777777" w:rsidR="00012511" w:rsidRPr="003456CE" w:rsidRDefault="003456CE" w:rsidP="003456CE">
      <w:pPr>
        <w:spacing w:before="2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 xml:space="preserve">2013                        </w:t>
      </w:r>
      <w:r w:rsidRPr="003456CE">
        <w:rPr>
          <w:rFonts w:asciiTheme="minorHAnsi" w:eastAsia="Cambria" w:hAnsiTheme="minorHAnsi" w:cstheme="minorHAnsi"/>
          <w:b/>
          <w:spacing w:val="2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PGDHRM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from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Abc</w:t>
      </w:r>
    </w:p>
    <w:p w14:paraId="40481075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 xml:space="preserve">2007                        </w:t>
      </w:r>
      <w:r w:rsidRPr="003456CE">
        <w:rPr>
          <w:rFonts w:asciiTheme="minorHAnsi" w:eastAsia="Cambria" w:hAnsiTheme="minorHAnsi" w:cstheme="minorHAnsi"/>
          <w:b/>
          <w:spacing w:val="2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Ma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ter of Ar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3456CE">
        <w:rPr>
          <w:rFonts w:asciiTheme="minorHAnsi" w:eastAsia="Cambria" w:hAnsiTheme="minorHAnsi" w:cstheme="minorHAnsi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ss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mu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cati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n) from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b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c</w:t>
      </w:r>
    </w:p>
    <w:p w14:paraId="27AC3B56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 xml:space="preserve">2005                        </w:t>
      </w:r>
      <w:r w:rsidRPr="003456CE">
        <w:rPr>
          <w:rFonts w:asciiTheme="minorHAnsi" w:eastAsia="Cambria" w:hAnsiTheme="minorHAnsi" w:cstheme="minorHAnsi"/>
          <w:b/>
          <w:spacing w:val="2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B.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. (English Hon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urs)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from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bc</w:t>
      </w:r>
    </w:p>
    <w:p w14:paraId="156D1C20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>2002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</w:t>
      </w:r>
      <w:r w:rsidRPr="003456CE">
        <w:rPr>
          <w:rFonts w:asciiTheme="minorHAnsi" w:eastAsia="Cambria" w:hAnsiTheme="minorHAnsi" w:cstheme="minorHAnsi"/>
          <w:b/>
          <w:spacing w:val="2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12</w:t>
      </w:r>
      <w:r w:rsidRPr="003456CE">
        <w:rPr>
          <w:rFonts w:asciiTheme="minorHAnsi" w:eastAsia="Cambria" w:hAnsiTheme="minorHAnsi" w:cstheme="minorHAnsi"/>
          <w:position w:val="4"/>
          <w:sz w:val="22"/>
          <w:szCs w:val="22"/>
        </w:rPr>
        <w:t>th</w:t>
      </w:r>
      <w:r w:rsidRPr="003456CE">
        <w:rPr>
          <w:rFonts w:asciiTheme="minorHAnsi" w:eastAsia="Cambria" w:hAnsiTheme="minorHAnsi" w:cstheme="minorHAnsi"/>
          <w:spacing w:val="13"/>
          <w:position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om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Abc</w:t>
      </w:r>
    </w:p>
    <w:p w14:paraId="15DCAEDA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669C51B0">
          <v:group id="_x0000_s1043" style="position:absolute;left:0;text-align:left;margin-left:34.25pt;margin-top:10.05pt;width:527pt;height:12.55pt;z-index:-251659264;mso-position-horizontal-relative:page" coordorigin="685,201" coordsize="10540,251">
            <v:shape id="_x0000_s1045" style="position:absolute;left:720;top:211;width:1091;height:211" coordorigin="720,211" coordsize="1091,211" path="m720,422r1091,l1811,211r-1091,l720,422xe" fillcolor="#f1f1f1" stroked="f">
              <v:path arrowok="t"/>
            </v:shape>
            <v:shape id="_x0000_s1044" style="position:absolute;left:690;top:447;width:10530;height:0" coordorigin="690,447" coordsize="10530,0" path="m690,447r10530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b/>
          <w:spacing w:val="-5"/>
          <w:sz w:val="22"/>
          <w:szCs w:val="22"/>
        </w:rPr>
        <w:t>200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 xml:space="preserve">0                        </w:t>
      </w:r>
      <w:r w:rsidRPr="003456CE">
        <w:rPr>
          <w:rFonts w:asciiTheme="minorHAnsi" w:eastAsia="Cambria" w:hAnsiTheme="minorHAnsi" w:cstheme="minorHAnsi"/>
          <w:b/>
          <w:spacing w:val="38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5"/>
          <w:sz w:val="22"/>
          <w:szCs w:val="22"/>
        </w:rPr>
        <w:t>10</w:t>
      </w:r>
      <w:r w:rsidRPr="003456CE">
        <w:rPr>
          <w:rFonts w:asciiTheme="minorHAnsi" w:eastAsia="Cambria" w:hAnsiTheme="minorHAnsi" w:cstheme="minorHAnsi"/>
          <w:spacing w:val="-5"/>
          <w:position w:val="4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position w:val="4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spacing w:val="3"/>
          <w:position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5"/>
          <w:sz w:val="22"/>
          <w:szCs w:val="22"/>
        </w:rPr>
        <w:t>fr</w:t>
      </w:r>
      <w:r w:rsidRPr="003456CE">
        <w:rPr>
          <w:rFonts w:asciiTheme="minorHAnsi" w:eastAsia="Cambria" w:hAnsiTheme="minorHAnsi" w:cstheme="minorHAnsi"/>
          <w:spacing w:val="-4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pacing w:val="-5"/>
          <w:sz w:val="22"/>
          <w:szCs w:val="22"/>
        </w:rPr>
        <w:t>Abc</w:t>
      </w:r>
    </w:p>
    <w:p w14:paraId="4E2C8FA6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b/>
          <w:sz w:val="22"/>
          <w:szCs w:val="22"/>
        </w:rPr>
        <w:t>Other Course</w:t>
      </w:r>
    </w:p>
    <w:p w14:paraId="1E8FC4D3" w14:textId="77777777" w:rsidR="00012511" w:rsidRPr="003456CE" w:rsidRDefault="003456CE" w:rsidP="003456CE">
      <w:pPr>
        <w:spacing w:before="2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Co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pleted a 12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year course in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Creat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ve Dance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om</w:t>
      </w:r>
      <w:r w:rsidRPr="003456CE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Abc</w:t>
      </w:r>
    </w:p>
    <w:p w14:paraId="0C7E8D40" w14:textId="77777777" w:rsidR="00012511" w:rsidRPr="003456CE" w:rsidRDefault="00012511" w:rsidP="003456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DFD855F" w14:textId="77777777" w:rsidR="00012511" w:rsidRPr="003456CE" w:rsidRDefault="003456CE" w:rsidP="003456CE">
      <w:pPr>
        <w:spacing w:before="35"/>
        <w:ind w:left="295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15F6B338">
          <v:group id="_x0000_s1040" style="position:absolute;left:0;text-align:left;margin-left:34.25pt;margin-top:1.2pt;width:527pt;height:12.55pt;z-index:-251658240;mso-position-horizontal-relative:page" coordorigin="685,24" coordsize="10540,251">
            <v:shape id="_x0000_s1042" style="position:absolute;left:3570;top:34;width:634;height:211" coordorigin="3570,34" coordsize="634,211" path="m3570,246r634,l4204,34r-634,l3570,246xe" fillcolor="#f1f1f1" stroked="f">
              <v:path arrowok="t"/>
            </v:shape>
            <v:shape id="_x0000_s1041" style="position:absolute;left:690;top:271;width:10530;height:0" coordorigin="690,271" coordsize="10530,0" path="m690,271r10530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IT Skill: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Well 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er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ed with MS Of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ice and Internet Ap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licati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s.</w:t>
      </w:r>
    </w:p>
    <w:p w14:paraId="31F28566" w14:textId="77777777" w:rsidR="00012511" w:rsidRPr="003456CE" w:rsidRDefault="00012511" w:rsidP="003456C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FF46582" w14:textId="77777777" w:rsidR="00012511" w:rsidRPr="003456CE" w:rsidRDefault="003456CE" w:rsidP="003456CE">
      <w:pPr>
        <w:spacing w:before="3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34461C7F">
          <v:group id="_x0000_s1037" style="position:absolute;left:0;text-align:left;margin-left:34.25pt;margin-top:1.2pt;width:527pt;height:12.55pt;z-index:-251657216;mso-position-horizontal-relative:page" coordorigin="685,24" coordsize="10540,251">
            <v:shape id="_x0000_s1039" style="position:absolute;left:720;top:34;width:962;height:211" coordorigin="720,34" coordsize="962,211" path="m720,246r962,l1682,34r-962,l720,246xe" fillcolor="#f1f1f1" stroked="f">
              <v:path arrowok="t"/>
            </v:shape>
            <v:shape id="_x0000_s1038" style="position:absolute;left:690;top:271;width:10530;height:0" coordorigin="690,271" coordsize="10530,0" path="m690,271r10530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3456C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3456C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hips</w:t>
      </w:r>
    </w:p>
    <w:p w14:paraId="1DE702B2" w14:textId="77777777" w:rsidR="00012511" w:rsidRPr="003456CE" w:rsidRDefault="003456CE" w:rsidP="003456CE">
      <w:pPr>
        <w:spacing w:before="2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(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’</w:t>
      </w:r>
      <w:r w:rsidRPr="003456CE">
        <w:rPr>
          <w:rFonts w:asciiTheme="minorHAnsi" w:eastAsia="Cambria" w:hAnsiTheme="minorHAnsi" w:cstheme="minorHAnsi"/>
          <w:sz w:val="22"/>
          <w:szCs w:val="22"/>
        </w:rPr>
        <w:t>06 – 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c’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6):                                    </w:t>
      </w:r>
      <w:r w:rsidRPr="003456CE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Worked as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 Intern with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bc on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ac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nts li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3456CE">
        <w:rPr>
          <w:rFonts w:asciiTheme="minorHAnsi" w:eastAsia="Cambria" w:hAnsiTheme="minorHAnsi" w:cstheme="minorHAnsi"/>
          <w:sz w:val="22"/>
          <w:szCs w:val="22"/>
        </w:rPr>
        <w:t>e 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liance</w:t>
      </w:r>
    </w:p>
    <w:p w14:paraId="425F31AB" w14:textId="77777777" w:rsidR="00012511" w:rsidRPr="003456CE" w:rsidRDefault="003456CE" w:rsidP="003456CE">
      <w:pPr>
        <w:ind w:left="298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00C013F9">
          <v:group id="_x0000_s1035" style="position:absolute;left:0;text-align:left;margin-left:190.3pt;margin-top:18.2pt;width:.15pt;height:0;z-index:-251652096;mso-position-horizontal-relative:page" coordorigin="3806,364" coordsize="3,0">
            <v:shape id="_x0000_s1036" style="position:absolute;left:3806;top:364;width:3;height:0" coordorigin="3806,364" coordsize="3,0" path="m3806,364r4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sz w:val="22"/>
          <w:szCs w:val="22"/>
        </w:rPr>
        <w:t>Poly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er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, Mico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and Wip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o.</w:t>
      </w:r>
    </w:p>
    <w:p w14:paraId="59014024" w14:textId="77777777" w:rsidR="00012511" w:rsidRPr="003456CE" w:rsidRDefault="00012511" w:rsidP="003456C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00688CF" w14:textId="77777777" w:rsidR="00012511" w:rsidRPr="003456CE" w:rsidRDefault="003456CE" w:rsidP="003456CE">
      <w:pPr>
        <w:ind w:left="2980" w:right="87" w:hanging="288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(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ar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3456CE">
        <w:rPr>
          <w:rFonts w:asciiTheme="minorHAnsi" w:eastAsia="Cambria" w:hAnsiTheme="minorHAnsi" w:cstheme="minorHAnsi"/>
          <w:sz w:val="22"/>
          <w:szCs w:val="22"/>
        </w:rPr>
        <w:t>06 –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’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6):                                   </w:t>
      </w:r>
      <w:r w:rsidRPr="003456CE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Worked</w:t>
      </w:r>
      <w:r w:rsidRPr="003456CE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with</w:t>
      </w:r>
      <w:r w:rsidRPr="003456CE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bc,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Kol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3456CE">
        <w:rPr>
          <w:rFonts w:asciiTheme="minorHAnsi" w:eastAsia="Cambria" w:hAnsiTheme="minorHAnsi" w:cstheme="minorHAnsi"/>
          <w:sz w:val="22"/>
          <w:szCs w:val="22"/>
        </w:rPr>
        <w:t>ata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as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tern.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Worked</w:t>
      </w:r>
      <w:r w:rsidRPr="003456CE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with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the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client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servic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dep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tment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of</w:t>
      </w:r>
      <w:r w:rsidRPr="003456CE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-di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fu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 and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on</w:t>
      </w:r>
      <w:r w:rsidRPr="003456CE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projects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for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cl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ents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nmol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B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>uits,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fi,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irtel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nd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B.M.Bi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la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sz w:val="22"/>
          <w:szCs w:val="22"/>
        </w:rPr>
        <w:t>eart</w:t>
      </w:r>
      <w:r w:rsidRPr="003456CE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earch</w:t>
      </w:r>
      <w:r w:rsidRPr="003456CE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Centre, etc.</w:t>
      </w:r>
    </w:p>
    <w:p w14:paraId="35BB3DF9" w14:textId="77777777" w:rsidR="00012511" w:rsidRPr="003456CE" w:rsidRDefault="00012511" w:rsidP="003456C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B454BF3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(Oct’05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– No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z w:val="22"/>
          <w:szCs w:val="22"/>
        </w:rPr>
        <w:t>’05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)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:                                    </w:t>
      </w:r>
      <w:r w:rsidRPr="003456CE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terned</w:t>
      </w:r>
      <w:r w:rsidRPr="003456CE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with</w:t>
      </w:r>
      <w:r w:rsidRPr="003456CE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bc</w:t>
      </w:r>
      <w:r w:rsidRPr="003456CE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and</w:t>
      </w:r>
      <w:r w:rsidRPr="003456CE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wor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3456CE">
        <w:rPr>
          <w:rFonts w:asciiTheme="minorHAnsi" w:eastAsia="Cambria" w:hAnsiTheme="minorHAnsi" w:cstheme="minorHAnsi"/>
          <w:sz w:val="22"/>
          <w:szCs w:val="22"/>
        </w:rPr>
        <w:t>ed</w:t>
      </w:r>
      <w:r w:rsidRPr="003456CE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on  is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ues</w:t>
      </w:r>
      <w:r w:rsidRPr="003456CE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like  domestic  </w:t>
      </w:r>
      <w:r w:rsidRPr="003456CE">
        <w:rPr>
          <w:rFonts w:asciiTheme="minorHAnsi" w:eastAsia="Cambria" w:hAnsiTheme="minorHAnsi" w:cstheme="minorHAnsi"/>
          <w:sz w:val="22"/>
          <w:szCs w:val="22"/>
        </w:rPr>
        <w:t>violence,  ra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e 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nd  woman  tra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ficki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g.</w:t>
      </w:r>
    </w:p>
    <w:p w14:paraId="5C7FA8F4" w14:textId="77777777" w:rsidR="00012511" w:rsidRPr="003456CE" w:rsidRDefault="003456CE" w:rsidP="003456CE">
      <w:pPr>
        <w:ind w:left="298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Deve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oped sev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ral posters and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earched on 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bo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e is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ues.</w:t>
      </w:r>
    </w:p>
    <w:p w14:paraId="28818643" w14:textId="77777777" w:rsidR="00012511" w:rsidRPr="003456CE" w:rsidRDefault="00012511" w:rsidP="003456C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088838" w14:textId="77777777" w:rsidR="00012511" w:rsidRPr="003456CE" w:rsidRDefault="003456CE" w:rsidP="003456CE">
      <w:pPr>
        <w:spacing w:before="3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63CAF725">
          <v:group id="_x0000_s1032" style="position:absolute;left:0;text-align:left;margin-left:34.25pt;margin-top:1.2pt;width:527pt;height:12.55pt;z-index:-251656192;mso-position-horizontal-relative:page" coordorigin="685,24" coordsize="10540,251">
            <v:shape id="_x0000_s1034" style="position:absolute;left:720;top:34;width:1616;height:211" coordorigin="720,34" coordsize="1616,211" path="m720,246r1616,l2336,34,720,34r,212xe" fillcolor="#f1f1f1" stroked="f">
              <v:path arrowok="t"/>
            </v:shape>
            <v:shape id="_x0000_s1033" style="position:absolute;left:690;top:271;width:10530;height:0" coordorigin="690,271" coordsize="10530,0" path="m690,271r10530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3456CE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yo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Curri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ulum</w:t>
      </w:r>
    </w:p>
    <w:p w14:paraId="3E5E7195" w14:textId="77777777" w:rsidR="00012511" w:rsidRPr="003456CE" w:rsidRDefault="003456CE" w:rsidP="003456CE">
      <w:pPr>
        <w:spacing w:before="2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cti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z w:val="22"/>
          <w:szCs w:val="22"/>
        </w:rPr>
        <w:t>ely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d in:</w:t>
      </w:r>
    </w:p>
    <w:p w14:paraId="48384588" w14:textId="77777777" w:rsidR="00012511" w:rsidRPr="003456CE" w:rsidRDefault="003456CE" w:rsidP="003456CE">
      <w:pPr>
        <w:ind w:left="1756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</w:t>
      </w:r>
      <w:r w:rsidRPr="003456CE">
        <w:rPr>
          <w:rFonts w:asciiTheme="minorHAnsi" w:eastAsia="Courier New" w:hAnsiTheme="minorHAnsi" w:cstheme="minorHAnsi"/>
          <w:spacing w:val="36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rket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ng Yo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Opinio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,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 xml:space="preserve">the 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th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y c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lege new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paper of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COM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ITS.</w:t>
      </w:r>
    </w:p>
    <w:p w14:paraId="31D05B88" w14:textId="77777777" w:rsidR="00012511" w:rsidRPr="003456CE" w:rsidRDefault="003456CE" w:rsidP="003456CE">
      <w:pPr>
        <w:ind w:left="1756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</w:t>
      </w:r>
      <w:r w:rsidRPr="003456CE">
        <w:rPr>
          <w:rFonts w:asciiTheme="minorHAnsi" w:eastAsia="Courier New" w:hAnsiTheme="minorHAnsi" w:cstheme="minorHAnsi"/>
          <w:spacing w:val="36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Organizi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pacing w:val="22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the</w:t>
      </w:r>
      <w:r w:rsidRPr="003456CE">
        <w:rPr>
          <w:rFonts w:asciiTheme="minorHAnsi" w:eastAsia="Cambria" w:hAnsiTheme="minorHAnsi" w:cstheme="minorHAnsi"/>
          <w:spacing w:val="20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co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lege</w:t>
      </w:r>
      <w:r w:rsidRPr="003456CE">
        <w:rPr>
          <w:rFonts w:asciiTheme="minorHAnsi" w:eastAsia="Cambria" w:hAnsiTheme="minorHAnsi" w:cstheme="minorHAnsi"/>
          <w:spacing w:val="22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emi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ar</w:t>
      </w:r>
      <w:r w:rsidRPr="003456CE">
        <w:rPr>
          <w:rFonts w:asciiTheme="minorHAnsi" w:eastAsia="Cambria" w:hAnsiTheme="minorHAnsi" w:cstheme="minorHAnsi"/>
          <w:spacing w:val="20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of</w:t>
      </w:r>
      <w:r w:rsidRPr="003456CE">
        <w:rPr>
          <w:rFonts w:asciiTheme="minorHAnsi" w:eastAsia="Cambria" w:hAnsiTheme="minorHAnsi" w:cstheme="minorHAnsi"/>
          <w:spacing w:val="22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OM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ITS,</w:t>
      </w:r>
      <w:r w:rsidRPr="003456CE">
        <w:rPr>
          <w:rFonts w:asciiTheme="minorHAnsi" w:eastAsia="Cambria" w:hAnsiTheme="minorHAnsi" w:cstheme="minorHAnsi"/>
          <w:spacing w:val="22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“F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ICK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”</w:t>
      </w:r>
      <w:r w:rsidRPr="003456CE">
        <w:rPr>
          <w:rFonts w:asciiTheme="minorHAnsi" w:eastAsia="Cambria" w:hAnsiTheme="minorHAnsi" w:cstheme="minorHAnsi"/>
          <w:spacing w:val="21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in</w:t>
      </w:r>
      <w:r w:rsidRPr="003456CE">
        <w:rPr>
          <w:rFonts w:asciiTheme="minorHAnsi" w:eastAsia="Cambria" w:hAnsiTheme="minorHAnsi" w:cstheme="minorHAnsi"/>
          <w:spacing w:val="21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spacing w:val="-1"/>
          <w:position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cember</w:t>
      </w:r>
      <w:r w:rsidRPr="003456CE">
        <w:rPr>
          <w:rFonts w:asciiTheme="minorHAnsi" w:eastAsia="Cambria" w:hAnsiTheme="minorHAnsi" w:cstheme="minorHAnsi"/>
          <w:spacing w:val="21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2</w:t>
      </w:r>
      <w:r w:rsidRPr="003456CE">
        <w:rPr>
          <w:rFonts w:asciiTheme="minorHAnsi" w:eastAsia="Cambria" w:hAnsiTheme="minorHAnsi" w:cstheme="minorHAnsi"/>
          <w:spacing w:val="3"/>
          <w:position w:val="1"/>
          <w:sz w:val="22"/>
          <w:szCs w:val="22"/>
        </w:rPr>
        <w:t>0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0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5</w:t>
      </w:r>
      <w:r w:rsidRPr="003456CE">
        <w:rPr>
          <w:rFonts w:asciiTheme="minorHAnsi" w:eastAsia="Cambria" w:hAnsiTheme="minorHAnsi" w:cstheme="minorHAnsi"/>
          <w:spacing w:val="22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and</w:t>
      </w:r>
      <w:r w:rsidRPr="003456CE">
        <w:rPr>
          <w:rFonts w:asciiTheme="minorHAnsi" w:eastAsia="Cambria" w:hAnsiTheme="minorHAnsi" w:cstheme="minorHAnsi"/>
          <w:spacing w:val="22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acquired</w:t>
      </w:r>
      <w:r w:rsidRPr="003456CE">
        <w:rPr>
          <w:rFonts w:asciiTheme="minorHAnsi" w:eastAsia="Cambria" w:hAnsiTheme="minorHAnsi" w:cstheme="minorHAnsi"/>
          <w:spacing w:val="21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sponsorships</w:t>
      </w:r>
      <w:r w:rsidRPr="003456CE">
        <w:rPr>
          <w:rFonts w:asciiTheme="minorHAnsi" w:eastAsia="Cambria" w:hAnsiTheme="minorHAnsi" w:cstheme="minorHAnsi"/>
          <w:spacing w:val="21"/>
          <w:position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1"/>
          <w:position w:val="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position w:val="1"/>
          <w:sz w:val="22"/>
          <w:szCs w:val="22"/>
        </w:rPr>
        <w:t>or</w:t>
      </w:r>
    </w:p>
    <w:p w14:paraId="2154442E" w14:textId="77777777" w:rsidR="00012511" w:rsidRPr="003456CE" w:rsidRDefault="003456CE" w:rsidP="003456CE">
      <w:pPr>
        <w:ind w:left="2116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emi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ar.</w:t>
      </w:r>
    </w:p>
    <w:p w14:paraId="38C84F09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Sugg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sted an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id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ea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bout event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management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456CE">
        <w:rPr>
          <w:rFonts w:asciiTheme="minorHAnsi" w:eastAsia="Cambria" w:hAnsiTheme="minorHAnsi" w:cstheme="minorHAnsi"/>
          <w:sz w:val="22"/>
          <w:szCs w:val="22"/>
        </w:rPr>
        <w:t>hile organiz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emi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ar.</w:t>
      </w:r>
    </w:p>
    <w:p w14:paraId="778CDA31" w14:textId="77777777" w:rsidR="00012511" w:rsidRPr="003456CE" w:rsidRDefault="003456CE" w:rsidP="003456CE">
      <w:pPr>
        <w:tabs>
          <w:tab w:val="left" w:pos="460"/>
        </w:tabs>
        <w:spacing w:before="12"/>
        <w:ind w:left="460" w:right="87" w:hanging="36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ab/>
      </w:r>
      <w:r w:rsidRPr="003456CE">
        <w:rPr>
          <w:rFonts w:asciiTheme="minorHAnsi" w:eastAsia="Cambria" w:hAnsiTheme="minorHAnsi" w:cstheme="minorHAnsi"/>
          <w:sz w:val="22"/>
          <w:szCs w:val="22"/>
        </w:rPr>
        <w:t>To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k</w:t>
      </w:r>
      <w:r w:rsidRPr="003456CE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rt</w:t>
      </w:r>
      <w:r w:rsidRPr="003456CE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global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public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ati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ns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project</w:t>
      </w:r>
      <w:r w:rsidRPr="003456CE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>alled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obco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and</w:t>
      </w:r>
      <w:r w:rsidRPr="003456CE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served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rt</w:t>
      </w:r>
      <w:r w:rsidRPr="003456CE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of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ternat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al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team;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created</w:t>
      </w:r>
      <w:r w:rsidRPr="003456CE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public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relati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n strategies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or the German 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ur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sm De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artment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2006.</w:t>
      </w:r>
    </w:p>
    <w:p w14:paraId="719B8667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rved as a content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deve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oper 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456CE">
        <w:rPr>
          <w:rFonts w:asciiTheme="minorHAnsi" w:eastAsia="Cambria" w:hAnsiTheme="minorHAnsi" w:cstheme="minorHAnsi"/>
          <w:sz w:val="22"/>
          <w:szCs w:val="22"/>
        </w:rPr>
        <w:t>or a so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ial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nl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3456CE">
        <w:rPr>
          <w:rFonts w:asciiTheme="minorHAnsi" w:eastAsia="Cambria" w:hAnsiTheme="minorHAnsi" w:cstheme="minorHAnsi"/>
          <w:sz w:val="22"/>
          <w:szCs w:val="22"/>
        </w:rPr>
        <w:t>e comm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y cal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sz w:val="22"/>
          <w:szCs w:val="22"/>
        </w:rPr>
        <w:t>ed Minglebox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3456CE">
        <w:rPr>
          <w:rFonts w:asciiTheme="minorHAnsi" w:eastAsia="Cambria" w:hAnsiTheme="minorHAnsi" w:cstheme="minorHAnsi"/>
          <w:sz w:val="22"/>
          <w:szCs w:val="22"/>
        </w:rPr>
        <w:t>n Augus</w:t>
      </w:r>
      <w:r w:rsidRPr="003456C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-S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pt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mber, 2006.</w:t>
      </w:r>
    </w:p>
    <w:p w14:paraId="76802051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Worked for pitches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to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be ma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to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clients as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a 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art of the advertisi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g course in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the curricul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</w:p>
    <w:p w14:paraId="2C64A9DB" w14:textId="77777777" w:rsidR="00012511" w:rsidRPr="003456CE" w:rsidRDefault="00012511" w:rsidP="003456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D4F5BA" w14:textId="77777777" w:rsidR="00012511" w:rsidRPr="003456CE" w:rsidRDefault="003456CE" w:rsidP="003456CE">
      <w:pPr>
        <w:spacing w:before="3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7C782F6A">
          <v:group id="_x0000_s1029" style="position:absolute;left:0;text-align:left;margin-left:34.25pt;margin-top:1.2pt;width:527pt;height:12.55pt;z-index:-251655168;mso-position-horizontal-relative:page" coordorigin="685,24" coordsize="10540,251">
            <v:shape id="_x0000_s1031" style="position:absolute;left:720;top:34;width:1670;height:211" coordorigin="720,34" coordsize="1670,211" path="m720,246r1670,l2390,34,720,34r,212xe" fillcolor="#f1f1f1" stroked="f">
              <v:path arrowok="t"/>
            </v:shape>
            <v:shape id="_x0000_s1030" style="position:absolute;left:690;top:271;width:10530;height:0" coordorigin="690,271" coordsize="10530,0" path="m690,271r10530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Awards &amp; Acc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des</w:t>
      </w:r>
    </w:p>
    <w:p w14:paraId="00E398C5" w14:textId="77777777" w:rsidR="00012511" w:rsidRPr="003456CE" w:rsidRDefault="003456CE" w:rsidP="003456CE">
      <w:pPr>
        <w:spacing w:before="2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Won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te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sz w:val="22"/>
          <w:szCs w:val="22"/>
        </w:rPr>
        <w:t>-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ch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ol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3456CE">
        <w:rPr>
          <w:rFonts w:asciiTheme="minorHAnsi" w:eastAsia="Cambria" w:hAnsiTheme="minorHAnsi" w:cstheme="minorHAnsi"/>
          <w:sz w:val="22"/>
          <w:szCs w:val="22"/>
        </w:rPr>
        <w:t>ay co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 by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wri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an 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z w:val="22"/>
          <w:szCs w:val="22"/>
        </w:rPr>
        <w:t>n “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456CE">
        <w:rPr>
          <w:rFonts w:asciiTheme="minorHAnsi" w:eastAsia="Cambria" w:hAnsiTheme="minorHAnsi" w:cstheme="minorHAnsi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456CE">
        <w:rPr>
          <w:rFonts w:asciiTheme="minorHAnsi" w:eastAsia="Cambria" w:hAnsiTheme="minorHAnsi" w:cstheme="minorHAnsi"/>
          <w:sz w:val="22"/>
          <w:szCs w:val="22"/>
        </w:rPr>
        <w:t>en in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the 21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t Centur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sz w:val="22"/>
          <w:szCs w:val="22"/>
        </w:rPr>
        <w:t>” in 1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3456CE">
        <w:rPr>
          <w:rFonts w:asciiTheme="minorHAnsi" w:eastAsia="Cambria" w:hAnsiTheme="minorHAnsi" w:cstheme="minorHAnsi"/>
          <w:sz w:val="22"/>
          <w:szCs w:val="22"/>
        </w:rPr>
        <w:t>99.</w:t>
      </w:r>
    </w:p>
    <w:p w14:paraId="366879E2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3456CE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Re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og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ized 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w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the Be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t Dancer 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ward for 2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years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(2001 &amp; 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2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002)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in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La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y 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B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abourne 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l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le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e, Kol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k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ata.</w:t>
      </w:r>
    </w:p>
    <w:p w14:paraId="6118B568" w14:textId="77777777" w:rsidR="00012511" w:rsidRPr="003456CE" w:rsidRDefault="00012511" w:rsidP="003456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F44814" w14:textId="77777777" w:rsidR="00012511" w:rsidRPr="003456CE" w:rsidRDefault="003456CE" w:rsidP="003456CE">
      <w:pPr>
        <w:spacing w:before="3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pict w14:anchorId="29BFED2C">
          <v:group id="_x0000_s1026" style="position:absolute;left:0;text-align:left;margin-left:34.25pt;margin-top:1.2pt;width:527pt;height:12.5pt;z-index:-251654144;mso-position-horizontal-relative:page" coordorigin="685,24" coordsize="10540,250">
            <v:shape id="_x0000_s1028" style="position:absolute;left:720;top:34;width:1404;height:211" coordorigin="720,34" coordsize="1404,211" path="m720,246r1404,l2124,34,720,34r,212xe" fillcolor="#f1f1f1" stroked="f">
              <v:path arrowok="t"/>
            </v:shape>
            <v:shape id="_x0000_s1027" style="position:absolute;left:690;top:270;width:10530;height:0" coordorigin="690,270" coordsize="10530,0" path="m690,270r10530,e" filled="f" strokeweight=".48pt">
              <v:stroke dashstyle="dash"/>
              <v:path arrowok="t"/>
            </v:shape>
            <w10:wrap anchorx="page"/>
          </v:group>
        </w:pic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Personal Dossier</w:t>
      </w:r>
    </w:p>
    <w:p w14:paraId="357DCCF5" w14:textId="77777777" w:rsidR="00012511" w:rsidRPr="003456CE" w:rsidRDefault="003456CE" w:rsidP="003456CE">
      <w:pPr>
        <w:spacing w:before="2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z w:val="22"/>
          <w:szCs w:val="22"/>
        </w:rPr>
        <w:t>D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te of Birt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:                                             </w:t>
      </w:r>
      <w:r w:rsidRPr="003456CE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23</w:t>
      </w:r>
      <w:r w:rsidRPr="003456CE">
        <w:rPr>
          <w:rFonts w:asciiTheme="minorHAnsi" w:eastAsia="Cambria" w:hAnsiTheme="minorHAnsi" w:cstheme="minorHAnsi"/>
          <w:position w:val="4"/>
          <w:sz w:val="22"/>
          <w:szCs w:val="22"/>
        </w:rPr>
        <w:t>rd</w:t>
      </w:r>
      <w:r w:rsidRPr="003456CE">
        <w:rPr>
          <w:rFonts w:asciiTheme="minorHAnsi" w:eastAsia="Cambria" w:hAnsiTheme="minorHAnsi" w:cstheme="minorHAnsi"/>
          <w:spacing w:val="13"/>
          <w:position w:val="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456CE">
        <w:rPr>
          <w:rFonts w:asciiTheme="minorHAnsi" w:eastAsia="Cambria" w:hAnsiTheme="minorHAnsi" w:cstheme="minorHAnsi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sz w:val="22"/>
          <w:szCs w:val="22"/>
        </w:rPr>
        <w:t>tember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>1983</w:t>
      </w:r>
    </w:p>
    <w:p w14:paraId="362C947E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456CE">
        <w:rPr>
          <w:rFonts w:asciiTheme="minorHAnsi" w:eastAsia="Cambria" w:hAnsiTheme="minorHAnsi" w:cstheme="minorHAnsi"/>
          <w:sz w:val="22"/>
          <w:szCs w:val="22"/>
        </w:rPr>
        <w:t>ddr</w:t>
      </w:r>
      <w:r w:rsidRPr="003456C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ss </w:t>
      </w:r>
      <w:r w:rsidRPr="003456CE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sz w:val="22"/>
          <w:szCs w:val="22"/>
        </w:rPr>
        <w:t xml:space="preserve">:                                                    </w:t>
      </w:r>
      <w:r w:rsidRPr="003456CE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b/>
          <w:sz w:val="22"/>
          <w:szCs w:val="22"/>
        </w:rPr>
        <w:t>Abc</w:t>
      </w:r>
    </w:p>
    <w:p w14:paraId="6749762B" w14:textId="77777777" w:rsidR="00012511" w:rsidRPr="003456CE" w:rsidRDefault="003456CE" w:rsidP="003456C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Language 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P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roficienc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y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: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                            </w:t>
      </w:r>
      <w:r w:rsidRPr="003456CE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English, Bengali</w:t>
      </w:r>
      <w:r w:rsidRPr="003456C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and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Hi</w:t>
      </w:r>
      <w:r w:rsidRPr="003456C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3456CE">
        <w:rPr>
          <w:rFonts w:asciiTheme="minorHAnsi" w:eastAsia="Cambria" w:hAnsiTheme="minorHAnsi" w:cstheme="minorHAnsi"/>
          <w:position w:val="-1"/>
          <w:sz w:val="22"/>
          <w:szCs w:val="22"/>
        </w:rPr>
        <w:t>di</w:t>
      </w:r>
    </w:p>
    <w:p w14:paraId="08474C01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323B89EC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3126E81F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3CA3A861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6D7F7723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4E0A7B1E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0321FC0D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49CF4382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2F5DA254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362941AA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67C8E5BB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21222202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357F6FDC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74F3092F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2AB44E1B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6225295D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46B0C088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05D702E4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2496A45F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422C8530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40FE5083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776395C4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42757AC9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2FF45127" w14:textId="77777777" w:rsidR="00012511" w:rsidRPr="003456CE" w:rsidRDefault="00012511" w:rsidP="003456CE">
      <w:pPr>
        <w:rPr>
          <w:rFonts w:asciiTheme="minorHAnsi" w:hAnsiTheme="minorHAnsi" w:cstheme="minorHAnsi"/>
          <w:sz w:val="22"/>
          <w:szCs w:val="22"/>
        </w:rPr>
      </w:pPr>
    </w:p>
    <w:p w14:paraId="4ADA20BB" w14:textId="77777777" w:rsidR="00012511" w:rsidRPr="003456CE" w:rsidRDefault="00012511" w:rsidP="003456C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D267E6D" w14:textId="77777777" w:rsidR="00012511" w:rsidRPr="003456CE" w:rsidRDefault="003456CE" w:rsidP="003456CE">
      <w:pPr>
        <w:spacing w:before="29"/>
        <w:ind w:right="119"/>
        <w:jc w:val="right"/>
        <w:rPr>
          <w:rFonts w:asciiTheme="minorHAnsi" w:hAnsiTheme="minorHAnsi" w:cstheme="minorHAnsi"/>
          <w:sz w:val="22"/>
          <w:szCs w:val="22"/>
        </w:rPr>
      </w:pPr>
      <w:r w:rsidRPr="003456CE">
        <w:rPr>
          <w:rFonts w:asciiTheme="minorHAnsi" w:hAnsiTheme="minorHAnsi" w:cstheme="minorHAnsi"/>
          <w:sz w:val="22"/>
          <w:szCs w:val="22"/>
        </w:rPr>
        <w:t>2</w:t>
      </w:r>
    </w:p>
    <w:sectPr w:rsidR="00012511" w:rsidRPr="003456CE">
      <w:pgSz w:w="11920" w:h="16840"/>
      <w:pgMar w:top="1060" w:right="60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E6E88"/>
    <w:multiLevelType w:val="multilevel"/>
    <w:tmpl w:val="569C17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511"/>
    <w:rsid w:val="00012511"/>
    <w:rsid w:val="0034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  <w14:docId w14:val="1B658F1C"/>
  <w15:docId w15:val="{808ACFA6-14D5-4DAE-83FB-417F7EF2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935</Words>
  <Characters>5333</Characters>
  <Application>Microsoft Office Word</Application>
  <DocSecurity>0</DocSecurity>
  <Lines>44</Lines>
  <Paragraphs>12</Paragraphs>
  <ScaleCrop>false</ScaleCrop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2021-06-22T07:27:00Z</dcterms:created>
  <dcterms:modified xsi:type="dcterms:W3CDTF">2021-06-22T07:32:00Z</dcterms:modified>
</cp:coreProperties>
</file>